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9F72" w14:textId="59AF3BBE" w:rsidR="00552E30" w:rsidRPr="000515AA" w:rsidRDefault="0022661E" w:rsidP="00206459">
      <w:pPr>
        <w:rPr>
          <w:rFonts w:ascii="Arial" w:hAnsi="Arial" w:cs="Arial"/>
          <w:b/>
          <w:spacing w:val="20"/>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6EE39E5B" w14:textId="2AE0FCFB" w:rsidR="00552E30" w:rsidRPr="000515AA" w:rsidRDefault="00552E30" w:rsidP="00552E30">
      <w:pPr>
        <w:widowControl w:val="0"/>
        <w:ind w:left="432"/>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DB6F91">
        <w:rPr>
          <w:rFonts w:ascii="Arial" w:hAnsi="Arial" w:cs="Arial"/>
          <w:bCs/>
          <w:sz w:val="20"/>
          <w:szCs w:val="20"/>
        </w:rPr>
        <w:t>8</w:t>
      </w:r>
      <w:proofErr w:type="gramEnd"/>
      <w:r w:rsidRPr="000515AA">
        <w:rPr>
          <w:rFonts w:ascii="Arial" w:hAnsi="Arial" w:cs="Arial"/>
          <w:bCs/>
          <w:sz w:val="20"/>
          <w:szCs w:val="20"/>
        </w:rPr>
        <w:t xml:space="preserve"> do SWZ </w:t>
      </w:r>
    </w:p>
    <w:p w14:paraId="714E43D3" w14:textId="3293C34A" w:rsidR="00163483" w:rsidRDefault="00552E30" w:rsidP="00552E30">
      <w:pPr>
        <w:widowControl w:val="0"/>
        <w:numPr>
          <w:ilvl w:val="4"/>
          <w:numId w:val="0"/>
        </w:numPr>
        <w:tabs>
          <w:tab w:val="left" w:pos="708"/>
          <w:tab w:val="left" w:pos="1008"/>
        </w:tabs>
        <w:ind w:left="1009" w:hanging="1009"/>
        <w:jc w:val="center"/>
        <w:rPr>
          <w:rFonts w:ascii="Arial" w:hAnsi="Arial" w:cs="Arial"/>
          <w:b/>
          <w:sz w:val="20"/>
          <w:szCs w:val="20"/>
        </w:rPr>
      </w:pPr>
      <w:r w:rsidRPr="000515AA">
        <w:rPr>
          <w:rFonts w:ascii="Arial" w:hAnsi="Arial" w:cs="Arial"/>
          <w:b/>
          <w:sz w:val="20"/>
          <w:szCs w:val="20"/>
        </w:rPr>
        <w:t xml:space="preserve"> </w:t>
      </w:r>
    </w:p>
    <w:p w14:paraId="7B32718E" w14:textId="513988B9" w:rsidR="00552E30" w:rsidRPr="000515AA" w:rsidRDefault="00552E30" w:rsidP="00552E30">
      <w:pPr>
        <w:pStyle w:val="Nagwek5"/>
        <w:numPr>
          <w:ilvl w:val="4"/>
          <w:numId w:val="0"/>
        </w:numPr>
        <w:tabs>
          <w:tab w:val="left" w:pos="708"/>
          <w:tab w:val="left" w:pos="1008"/>
        </w:tabs>
        <w:spacing w:before="0"/>
        <w:ind w:left="1009" w:hanging="1009"/>
        <w:jc w:val="center"/>
        <w:rPr>
          <w:rFonts w:ascii="Arial" w:hAnsi="Arial" w:cs="Arial"/>
          <w:bCs w:val="0"/>
          <w:i w:val="0"/>
          <w:iCs w:val="0"/>
          <w:sz w:val="20"/>
          <w:szCs w:val="20"/>
        </w:rPr>
      </w:pPr>
      <w:r w:rsidRPr="000515AA">
        <w:rPr>
          <w:rFonts w:ascii="Arial" w:hAnsi="Arial" w:cs="Arial"/>
          <w:i w:val="0"/>
          <w:sz w:val="20"/>
          <w:szCs w:val="20"/>
        </w:rPr>
        <w:t>WYKAZ USŁUG</w:t>
      </w:r>
    </w:p>
    <w:p w14:paraId="593B577C" w14:textId="77777777" w:rsidR="00552E30" w:rsidRPr="000515AA" w:rsidRDefault="00552E30" w:rsidP="00552E30">
      <w:pPr>
        <w:pStyle w:val="Nagwek5"/>
        <w:numPr>
          <w:ilvl w:val="4"/>
          <w:numId w:val="0"/>
        </w:numPr>
        <w:tabs>
          <w:tab w:val="left" w:pos="708"/>
          <w:tab w:val="left" w:pos="1008"/>
        </w:tabs>
        <w:spacing w:before="0"/>
        <w:ind w:left="1009" w:hanging="1009"/>
        <w:jc w:val="center"/>
        <w:rPr>
          <w:rFonts w:ascii="Arial" w:hAnsi="Arial" w:cs="Arial"/>
          <w:sz w:val="20"/>
          <w:szCs w:val="20"/>
        </w:rPr>
      </w:pPr>
      <w:r w:rsidRPr="000515AA">
        <w:rPr>
          <w:rFonts w:ascii="Arial" w:hAnsi="Arial" w:cs="Arial"/>
          <w:i w:val="0"/>
          <w:sz w:val="20"/>
          <w:szCs w:val="20"/>
        </w:rPr>
        <w:t xml:space="preserve"> </w:t>
      </w:r>
    </w:p>
    <w:p w14:paraId="7F2BDB1C" w14:textId="09894037" w:rsidR="008534BA" w:rsidRDefault="00552E30" w:rsidP="00112D51">
      <w:pPr>
        <w:shd w:val="clear" w:color="auto" w:fill="FFFFFF"/>
        <w:spacing w:line="276" w:lineRule="auto"/>
        <w:ind w:left="1701" w:hanging="1701"/>
        <w:jc w:val="both"/>
        <w:rPr>
          <w:rFonts w:ascii="Arial" w:hAnsi="Arial" w:cs="Arial"/>
          <w:sz w:val="20"/>
          <w:szCs w:val="20"/>
        </w:rPr>
      </w:pPr>
      <w:r w:rsidRPr="000515AA">
        <w:rPr>
          <w:rFonts w:ascii="Arial" w:hAnsi="Arial" w:cs="Arial"/>
          <w:sz w:val="20"/>
          <w:szCs w:val="20"/>
        </w:rPr>
        <w:t>Nazwa zadania:</w:t>
      </w:r>
      <w:r w:rsidR="00BB3EA9">
        <w:rPr>
          <w:rFonts w:ascii="Arial" w:hAnsi="Arial" w:cs="Arial"/>
          <w:sz w:val="20"/>
          <w:szCs w:val="20"/>
        </w:rPr>
        <w:t xml:space="preserve"> </w:t>
      </w:r>
      <w:r w:rsidR="00112D51" w:rsidRPr="00612145">
        <w:rPr>
          <w:rFonts w:ascii="Arial" w:hAnsi="Arial" w:cs="Arial"/>
          <w:b/>
          <w:sz w:val="20"/>
          <w:szCs w:val="20"/>
        </w:rPr>
        <w:t>Wykonanie dokumentacji projektowo – budowlanej w ramach zadania pn.:</w:t>
      </w:r>
      <w:bookmarkStart w:id="0" w:name="_Hlk192491359"/>
      <w:r w:rsidR="00112D51">
        <w:rPr>
          <w:rFonts w:ascii="Arial" w:hAnsi="Arial" w:cs="Arial"/>
          <w:sz w:val="20"/>
          <w:szCs w:val="20"/>
        </w:rPr>
        <w:t xml:space="preserve"> </w:t>
      </w:r>
      <w:r w:rsidR="00112D51" w:rsidRPr="00612145">
        <w:rPr>
          <w:rFonts w:ascii="Arial" w:hAnsi="Arial" w:cs="Arial"/>
          <w:b/>
          <w:sz w:val="20"/>
          <w:szCs w:val="20"/>
        </w:rPr>
        <w:t>Zabezpieczenie i stabilizacja osuwisk nr 2930 i nr 4547</w:t>
      </w:r>
      <w:r w:rsidR="00112D51">
        <w:rPr>
          <w:rFonts w:ascii="Arial" w:hAnsi="Arial" w:cs="Arial"/>
          <w:sz w:val="20"/>
          <w:szCs w:val="20"/>
        </w:rPr>
        <w:t xml:space="preserve"> </w:t>
      </w:r>
      <w:r w:rsidR="00112D51" w:rsidRPr="00612145">
        <w:rPr>
          <w:rFonts w:ascii="Arial" w:hAnsi="Arial" w:cs="Arial"/>
          <w:b/>
          <w:sz w:val="20"/>
          <w:szCs w:val="20"/>
        </w:rPr>
        <w:t>wraz z</w:t>
      </w:r>
      <w:r w:rsidR="00112D51">
        <w:rPr>
          <w:rFonts w:ascii="Arial" w:hAnsi="Arial" w:cs="Arial"/>
          <w:b/>
          <w:sz w:val="20"/>
          <w:szCs w:val="20"/>
        </w:rPr>
        <w:t xml:space="preserve"> </w:t>
      </w:r>
      <w:r w:rsidR="00112D51" w:rsidRPr="00612145">
        <w:rPr>
          <w:rFonts w:ascii="Arial" w:hAnsi="Arial" w:cs="Arial"/>
          <w:b/>
          <w:sz w:val="20"/>
          <w:szCs w:val="20"/>
        </w:rPr>
        <w:t>odbudową i</w:t>
      </w:r>
      <w:r w:rsidR="00112D51">
        <w:rPr>
          <w:rFonts w:ascii="Arial" w:hAnsi="Arial" w:cs="Arial"/>
          <w:b/>
          <w:sz w:val="20"/>
          <w:szCs w:val="20"/>
        </w:rPr>
        <w:t> </w:t>
      </w:r>
      <w:r w:rsidR="00112D51" w:rsidRPr="00612145">
        <w:rPr>
          <w:rFonts w:ascii="Arial" w:hAnsi="Arial" w:cs="Arial"/>
          <w:b/>
          <w:sz w:val="20"/>
          <w:szCs w:val="20"/>
        </w:rPr>
        <w:t>usunięciem skutków</w:t>
      </w:r>
      <w:r w:rsidR="00112D51">
        <w:rPr>
          <w:rFonts w:ascii="Arial" w:hAnsi="Arial" w:cs="Arial"/>
          <w:b/>
          <w:sz w:val="20"/>
          <w:szCs w:val="20"/>
        </w:rPr>
        <w:t xml:space="preserve"> </w:t>
      </w:r>
      <w:r w:rsidR="00112D51" w:rsidRPr="00612145">
        <w:rPr>
          <w:rFonts w:ascii="Arial" w:hAnsi="Arial" w:cs="Arial"/>
          <w:b/>
          <w:sz w:val="20"/>
          <w:szCs w:val="20"/>
        </w:rPr>
        <w:t>w ciągu drogi powiatowej nr 2074K</w:t>
      </w:r>
      <w:r w:rsidR="00112D51">
        <w:rPr>
          <w:rFonts w:ascii="Arial" w:hAnsi="Arial" w:cs="Arial"/>
          <w:sz w:val="20"/>
          <w:szCs w:val="20"/>
        </w:rPr>
        <w:t xml:space="preserve"> </w:t>
      </w:r>
      <w:r w:rsidR="00112D51" w:rsidRPr="00612145">
        <w:rPr>
          <w:rFonts w:ascii="Arial" w:hAnsi="Arial" w:cs="Arial"/>
          <w:b/>
          <w:sz w:val="20"/>
          <w:szCs w:val="20"/>
        </w:rPr>
        <w:t xml:space="preserve">Żegocina </w:t>
      </w:r>
      <w:r w:rsidR="00112D51">
        <w:rPr>
          <w:rFonts w:ascii="Arial" w:hAnsi="Arial" w:cs="Arial"/>
          <w:b/>
          <w:sz w:val="20"/>
          <w:szCs w:val="20"/>
        </w:rPr>
        <w:t>–</w:t>
      </w:r>
      <w:r w:rsidR="00112D51" w:rsidRPr="00612145">
        <w:rPr>
          <w:rFonts w:ascii="Arial" w:hAnsi="Arial" w:cs="Arial"/>
          <w:b/>
          <w:sz w:val="20"/>
          <w:szCs w:val="20"/>
        </w:rPr>
        <w:t xml:space="preserve"> Kamionna</w:t>
      </w:r>
      <w:r w:rsidR="00112D51">
        <w:rPr>
          <w:rFonts w:ascii="Arial" w:hAnsi="Arial" w:cs="Arial"/>
          <w:b/>
          <w:sz w:val="20"/>
          <w:szCs w:val="20"/>
        </w:rPr>
        <w:t xml:space="preserve"> </w:t>
      </w:r>
      <w:r w:rsidR="00112D51" w:rsidRPr="00612145">
        <w:rPr>
          <w:rFonts w:ascii="Arial" w:hAnsi="Arial" w:cs="Arial"/>
          <w:b/>
          <w:sz w:val="20"/>
          <w:szCs w:val="20"/>
        </w:rPr>
        <w:t>w</w:t>
      </w:r>
      <w:r w:rsidR="00112D51">
        <w:rPr>
          <w:rFonts w:ascii="Arial" w:hAnsi="Arial" w:cs="Arial"/>
          <w:b/>
          <w:sz w:val="20"/>
          <w:szCs w:val="20"/>
        </w:rPr>
        <w:t> </w:t>
      </w:r>
      <w:r w:rsidR="00112D51" w:rsidRPr="00612145">
        <w:rPr>
          <w:rFonts w:ascii="Arial" w:hAnsi="Arial" w:cs="Arial"/>
          <w:b/>
          <w:sz w:val="20"/>
          <w:szCs w:val="20"/>
        </w:rPr>
        <w:t xml:space="preserve">miejscowości </w:t>
      </w:r>
      <w:proofErr w:type="spellStart"/>
      <w:r w:rsidR="00112D51" w:rsidRPr="00612145">
        <w:rPr>
          <w:rFonts w:ascii="Arial" w:hAnsi="Arial" w:cs="Arial"/>
          <w:b/>
          <w:sz w:val="20"/>
          <w:szCs w:val="20"/>
        </w:rPr>
        <w:t>Bełdno</w:t>
      </w:r>
      <w:proofErr w:type="spellEnd"/>
      <w:r w:rsidR="00112D51" w:rsidRPr="00612145">
        <w:rPr>
          <w:rFonts w:ascii="Arial" w:hAnsi="Arial" w:cs="Arial"/>
          <w:b/>
          <w:sz w:val="20"/>
          <w:szCs w:val="20"/>
        </w:rPr>
        <w:t xml:space="preserve"> w km </w:t>
      </w:r>
      <w:bookmarkEnd w:id="0"/>
      <w:r w:rsidR="00112D51" w:rsidRPr="00612145">
        <w:rPr>
          <w:rFonts w:ascii="Arial" w:hAnsi="Arial" w:cs="Arial"/>
          <w:b/>
          <w:sz w:val="20"/>
          <w:szCs w:val="20"/>
        </w:rPr>
        <w:t>3+045 – 3+191</w:t>
      </w:r>
      <w:r w:rsidR="008534BA">
        <w:rPr>
          <w:rFonts w:ascii="Arial" w:hAnsi="Arial" w:cs="Arial"/>
          <w:sz w:val="20"/>
          <w:szCs w:val="20"/>
        </w:rPr>
        <w:t>.</w:t>
      </w:r>
    </w:p>
    <w:p w14:paraId="247FC274" w14:textId="388A7889" w:rsidR="006C52D3" w:rsidRPr="006C52D3" w:rsidRDefault="006C52D3" w:rsidP="006C52D3">
      <w:pPr>
        <w:spacing w:line="276" w:lineRule="auto"/>
        <w:ind w:left="1560" w:hanging="1560"/>
        <w:jc w:val="both"/>
        <w:rPr>
          <w:rFonts w:ascii="Arial" w:hAnsi="Arial" w:cs="Arial"/>
          <w:sz w:val="20"/>
          <w:szCs w:val="20"/>
        </w:rPr>
      </w:pPr>
    </w:p>
    <w:p w14:paraId="390C6719" w14:textId="1ACACD21" w:rsidR="00552E30" w:rsidRPr="000515AA" w:rsidRDefault="00552E30" w:rsidP="00552E30">
      <w:pPr>
        <w:jc w:val="both"/>
        <w:rPr>
          <w:rFonts w:ascii="Arial" w:hAnsi="Arial" w:cs="Arial"/>
          <w:bCs/>
          <w:sz w:val="20"/>
          <w:szCs w:val="20"/>
        </w:rPr>
      </w:pPr>
      <w:r w:rsidRPr="000515AA">
        <w:rPr>
          <w:rFonts w:ascii="Arial" w:hAnsi="Arial" w:cs="Arial"/>
          <w:bCs/>
          <w:sz w:val="20"/>
          <w:szCs w:val="20"/>
        </w:rPr>
        <w:t>Nazwa i adres Wykonawcy:</w:t>
      </w:r>
      <w:r w:rsidR="00035FC6">
        <w:rPr>
          <w:rFonts w:ascii="Arial" w:hAnsi="Arial" w:cs="Arial"/>
          <w:bCs/>
          <w:sz w:val="20"/>
          <w:szCs w:val="20"/>
        </w:rPr>
        <w:t xml:space="preserve"> </w:t>
      </w:r>
    </w:p>
    <w:p w14:paraId="6CC21148" w14:textId="77777777" w:rsidR="006F480A" w:rsidRPr="000515AA" w:rsidRDefault="006F480A" w:rsidP="00552E30">
      <w:pPr>
        <w:jc w:val="both"/>
        <w:rPr>
          <w:rFonts w:ascii="Arial" w:hAnsi="Arial" w:cs="Arial"/>
          <w:bCs/>
          <w:sz w:val="20"/>
          <w:szCs w:val="20"/>
        </w:rPr>
      </w:pPr>
    </w:p>
    <w:p w14:paraId="2BDC0C04" w14:textId="77777777"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33C5B871" w14:textId="77777777"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4341895D" w14:textId="77777777" w:rsidR="00552E30" w:rsidRPr="000515AA" w:rsidRDefault="00552E30" w:rsidP="00552E30">
      <w:pPr>
        <w:rPr>
          <w:rFonts w:ascii="Arial" w:hAnsi="Arial" w:cs="Arial"/>
          <w:bCs/>
          <w:sz w:val="20"/>
          <w:szCs w:val="20"/>
        </w:rPr>
      </w:pPr>
      <w:r w:rsidRPr="000515AA">
        <w:rPr>
          <w:rFonts w:ascii="Arial" w:hAnsi="Arial" w:cs="Arial"/>
          <w:sz w:val="20"/>
          <w:szCs w:val="20"/>
        </w:rPr>
        <w:t xml:space="preserve">  </w:t>
      </w:r>
      <w:r w:rsidRPr="000515AA">
        <w:rPr>
          <w:rFonts w:ascii="Arial" w:hAnsi="Arial" w:cs="Arial"/>
          <w:sz w:val="20"/>
          <w:szCs w:val="20"/>
        </w:rPr>
        <w:tab/>
      </w:r>
      <w:r w:rsidRPr="000515AA">
        <w:rPr>
          <w:rFonts w:ascii="Arial" w:hAnsi="Arial" w:cs="Arial"/>
          <w:bCs/>
          <w:sz w:val="20"/>
          <w:szCs w:val="20"/>
        </w:rPr>
        <w:t xml:space="preserve"> </w:t>
      </w:r>
    </w:p>
    <w:tbl>
      <w:tblPr>
        <w:tblW w:w="4967"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3"/>
        <w:gridCol w:w="3330"/>
        <w:gridCol w:w="1138"/>
        <w:gridCol w:w="1414"/>
        <w:gridCol w:w="1700"/>
        <w:gridCol w:w="1559"/>
      </w:tblGrid>
      <w:tr w:rsidR="005C1374" w:rsidRPr="000515AA" w14:paraId="5459666F" w14:textId="77777777" w:rsidTr="00A86F28">
        <w:trPr>
          <w:trHeight w:val="615"/>
        </w:trPr>
        <w:tc>
          <w:tcPr>
            <w:tcW w:w="221" w:type="pct"/>
            <w:vMerge w:val="restart"/>
            <w:tcBorders>
              <w:top w:val="single" w:sz="4" w:space="0" w:color="auto"/>
              <w:left w:val="single" w:sz="4" w:space="0" w:color="auto"/>
              <w:right w:val="single" w:sz="4" w:space="0" w:color="auto"/>
            </w:tcBorders>
            <w:vAlign w:val="center"/>
          </w:tcPr>
          <w:p w14:paraId="34CE07BA" w14:textId="5BC75924" w:rsidR="005C1374" w:rsidRPr="005C1374" w:rsidRDefault="005C1374" w:rsidP="00492111">
            <w:pPr>
              <w:jc w:val="center"/>
              <w:rPr>
                <w:rFonts w:ascii="Arial" w:hAnsi="Arial" w:cs="Arial"/>
                <w:b/>
                <w:sz w:val="16"/>
                <w:szCs w:val="16"/>
              </w:rPr>
            </w:pPr>
            <w:r w:rsidRPr="005C1374">
              <w:rPr>
                <w:rFonts w:ascii="Arial" w:hAnsi="Arial" w:cs="Arial"/>
                <w:b/>
                <w:sz w:val="16"/>
                <w:szCs w:val="16"/>
              </w:rPr>
              <w:t>Lp.</w:t>
            </w:r>
          </w:p>
        </w:tc>
        <w:tc>
          <w:tcPr>
            <w:tcW w:w="1741" w:type="pct"/>
            <w:tcBorders>
              <w:top w:val="single" w:sz="4" w:space="0" w:color="auto"/>
              <w:left w:val="single" w:sz="4" w:space="0" w:color="auto"/>
              <w:bottom w:val="single" w:sz="4" w:space="0" w:color="auto"/>
              <w:right w:val="single" w:sz="4" w:space="0" w:color="auto"/>
            </w:tcBorders>
            <w:vAlign w:val="center"/>
          </w:tcPr>
          <w:p w14:paraId="5F0B3187" w14:textId="04EF7316" w:rsidR="005C1374" w:rsidRPr="005C1374" w:rsidRDefault="005C1374" w:rsidP="00711734">
            <w:pPr>
              <w:jc w:val="center"/>
              <w:rPr>
                <w:rFonts w:ascii="Arial" w:hAnsi="Arial" w:cs="Arial"/>
                <w:b/>
                <w:sz w:val="16"/>
                <w:szCs w:val="16"/>
                <w:vertAlign w:val="superscript"/>
              </w:rPr>
            </w:pPr>
            <w:r>
              <w:rPr>
                <w:rFonts w:ascii="Arial" w:hAnsi="Arial" w:cs="Arial"/>
                <w:b/>
                <w:sz w:val="16"/>
                <w:szCs w:val="16"/>
              </w:rPr>
              <w:t xml:space="preserve">Rodzaj i przedmiot usługi – informacje potwierdzające spełnienie warunku </w:t>
            </w:r>
            <w:r>
              <w:rPr>
                <w:rFonts w:ascii="Arial" w:hAnsi="Arial" w:cs="Arial"/>
                <w:b/>
                <w:sz w:val="16"/>
                <w:szCs w:val="16"/>
                <w:vertAlign w:val="superscript"/>
              </w:rPr>
              <w:t>1</w:t>
            </w:r>
          </w:p>
        </w:tc>
        <w:tc>
          <w:tcPr>
            <w:tcW w:w="595" w:type="pct"/>
            <w:vMerge w:val="restart"/>
            <w:tcBorders>
              <w:top w:val="single" w:sz="4" w:space="0" w:color="auto"/>
              <w:left w:val="single" w:sz="4" w:space="0" w:color="auto"/>
              <w:right w:val="single" w:sz="4" w:space="0" w:color="auto"/>
            </w:tcBorders>
            <w:vAlign w:val="center"/>
          </w:tcPr>
          <w:p w14:paraId="51DBE7CB" w14:textId="77777777" w:rsidR="005C1374" w:rsidRPr="00711734" w:rsidRDefault="005C1374" w:rsidP="00492111">
            <w:pPr>
              <w:jc w:val="center"/>
              <w:rPr>
                <w:rFonts w:ascii="Arial" w:hAnsi="Arial" w:cs="Arial"/>
                <w:b/>
                <w:sz w:val="16"/>
                <w:szCs w:val="16"/>
              </w:rPr>
            </w:pPr>
            <w:r w:rsidRPr="00711734">
              <w:rPr>
                <w:rFonts w:ascii="Arial" w:hAnsi="Arial" w:cs="Arial"/>
                <w:b/>
                <w:sz w:val="16"/>
                <w:szCs w:val="16"/>
              </w:rPr>
              <w:t>Wartość usługi</w:t>
            </w:r>
          </w:p>
          <w:p w14:paraId="4B77E268" w14:textId="7C582545" w:rsidR="005C1374" w:rsidRPr="00711734" w:rsidRDefault="005C1374" w:rsidP="00492111">
            <w:pPr>
              <w:jc w:val="center"/>
              <w:rPr>
                <w:rFonts w:ascii="Arial" w:hAnsi="Arial" w:cs="Arial"/>
                <w:b/>
                <w:sz w:val="16"/>
                <w:szCs w:val="16"/>
              </w:rPr>
            </w:pPr>
            <w:r w:rsidRPr="00711734">
              <w:rPr>
                <w:rFonts w:ascii="Arial" w:hAnsi="Arial" w:cs="Arial"/>
                <w:b/>
                <w:sz w:val="16"/>
                <w:szCs w:val="16"/>
              </w:rPr>
              <w:t>(w zł brutto)</w:t>
            </w:r>
          </w:p>
        </w:tc>
        <w:tc>
          <w:tcPr>
            <w:tcW w:w="739" w:type="pct"/>
            <w:vMerge w:val="restart"/>
            <w:tcBorders>
              <w:top w:val="single" w:sz="4" w:space="0" w:color="auto"/>
              <w:left w:val="single" w:sz="4" w:space="0" w:color="auto"/>
              <w:right w:val="single" w:sz="4" w:space="0" w:color="auto"/>
            </w:tcBorders>
            <w:vAlign w:val="center"/>
          </w:tcPr>
          <w:p w14:paraId="51358BDE" w14:textId="34EF1772" w:rsidR="005C1374" w:rsidRPr="00711734" w:rsidRDefault="005C1374" w:rsidP="00492111">
            <w:pPr>
              <w:jc w:val="center"/>
              <w:rPr>
                <w:rFonts w:ascii="Arial" w:hAnsi="Arial" w:cs="Arial"/>
                <w:b/>
                <w:sz w:val="16"/>
                <w:szCs w:val="16"/>
              </w:rPr>
            </w:pPr>
            <w:r w:rsidRPr="00711734">
              <w:rPr>
                <w:rFonts w:ascii="Arial" w:hAnsi="Arial" w:cs="Arial"/>
                <w:b/>
                <w:sz w:val="16"/>
                <w:szCs w:val="16"/>
              </w:rPr>
              <w:t>Data i podmiot, na rzecz którego realizowano usługę</w:t>
            </w:r>
          </w:p>
        </w:tc>
        <w:tc>
          <w:tcPr>
            <w:tcW w:w="1704" w:type="pct"/>
            <w:gridSpan w:val="2"/>
            <w:vMerge w:val="restart"/>
            <w:tcBorders>
              <w:top w:val="single" w:sz="4" w:space="0" w:color="auto"/>
              <w:left w:val="single" w:sz="4" w:space="0" w:color="auto"/>
              <w:right w:val="single" w:sz="4" w:space="0" w:color="auto"/>
            </w:tcBorders>
            <w:vAlign w:val="center"/>
          </w:tcPr>
          <w:p w14:paraId="0E43A68F" w14:textId="6F4520A6" w:rsidR="005C1374" w:rsidRPr="00711734" w:rsidRDefault="005C1374" w:rsidP="00492111">
            <w:pPr>
              <w:jc w:val="center"/>
              <w:rPr>
                <w:rFonts w:ascii="Arial" w:hAnsi="Arial" w:cs="Arial"/>
                <w:b/>
                <w:sz w:val="16"/>
                <w:szCs w:val="16"/>
              </w:rPr>
            </w:pPr>
            <w:r w:rsidRPr="00711734">
              <w:rPr>
                <w:rFonts w:ascii="Arial" w:hAnsi="Arial" w:cs="Arial"/>
                <w:b/>
                <w:sz w:val="16"/>
                <w:szCs w:val="16"/>
              </w:rPr>
              <w:t xml:space="preserve">Wykonawca usługi </w:t>
            </w:r>
            <w:r w:rsidRPr="00711734">
              <w:rPr>
                <w:rFonts w:ascii="Arial" w:hAnsi="Arial" w:cs="Arial"/>
                <w:b/>
                <w:sz w:val="16"/>
                <w:szCs w:val="16"/>
                <w:vertAlign w:val="superscript"/>
              </w:rPr>
              <w:t>2</w:t>
            </w:r>
          </w:p>
        </w:tc>
      </w:tr>
      <w:tr w:rsidR="005C1374" w:rsidRPr="000515AA" w14:paraId="59E476B9" w14:textId="03CF8821" w:rsidTr="00A86F28">
        <w:trPr>
          <w:trHeight w:val="458"/>
        </w:trPr>
        <w:tc>
          <w:tcPr>
            <w:tcW w:w="221" w:type="pct"/>
            <w:vMerge/>
            <w:tcBorders>
              <w:left w:val="single" w:sz="4" w:space="0" w:color="auto"/>
              <w:right w:val="single" w:sz="4" w:space="0" w:color="auto"/>
            </w:tcBorders>
            <w:vAlign w:val="center"/>
            <w:hideMark/>
          </w:tcPr>
          <w:p w14:paraId="443F851C" w14:textId="4E66E0B5" w:rsidR="005C1374" w:rsidRPr="000515AA" w:rsidRDefault="005C1374" w:rsidP="00492111">
            <w:pPr>
              <w:jc w:val="center"/>
              <w:rPr>
                <w:rFonts w:ascii="Arial" w:hAnsi="Arial" w:cs="Arial"/>
                <w:b/>
                <w:sz w:val="18"/>
                <w:szCs w:val="18"/>
              </w:rPr>
            </w:pPr>
          </w:p>
        </w:tc>
        <w:tc>
          <w:tcPr>
            <w:tcW w:w="1741" w:type="pct"/>
            <w:vMerge w:val="restart"/>
            <w:tcBorders>
              <w:top w:val="single" w:sz="4" w:space="0" w:color="auto"/>
              <w:left w:val="single" w:sz="4" w:space="0" w:color="auto"/>
              <w:right w:val="single" w:sz="4" w:space="0" w:color="auto"/>
            </w:tcBorders>
            <w:vAlign w:val="center"/>
            <w:hideMark/>
          </w:tcPr>
          <w:p w14:paraId="0AF88899" w14:textId="77777777" w:rsidR="005C1374" w:rsidRPr="00711734" w:rsidRDefault="005C1374" w:rsidP="00711734">
            <w:pPr>
              <w:jc w:val="center"/>
              <w:rPr>
                <w:rFonts w:ascii="Arial" w:hAnsi="Arial" w:cs="Arial"/>
                <w:b/>
                <w:sz w:val="16"/>
                <w:szCs w:val="16"/>
              </w:rPr>
            </w:pPr>
            <w:r w:rsidRPr="00711734">
              <w:rPr>
                <w:rFonts w:ascii="Arial" w:hAnsi="Arial" w:cs="Arial"/>
                <w:b/>
                <w:sz w:val="16"/>
                <w:szCs w:val="16"/>
              </w:rPr>
              <w:t>Nazwa zadania,</w:t>
            </w:r>
          </w:p>
          <w:p w14:paraId="53740A7B" w14:textId="231B08B0" w:rsidR="005C1374" w:rsidRPr="00711734" w:rsidRDefault="005C1374" w:rsidP="00711734">
            <w:pPr>
              <w:jc w:val="center"/>
              <w:rPr>
                <w:rFonts w:ascii="Arial" w:hAnsi="Arial" w:cs="Arial"/>
                <w:b/>
                <w:sz w:val="16"/>
                <w:szCs w:val="16"/>
              </w:rPr>
            </w:pPr>
            <w:r w:rsidRPr="00711734">
              <w:rPr>
                <w:rFonts w:ascii="Arial" w:hAnsi="Arial" w:cs="Arial"/>
                <w:b/>
                <w:sz w:val="16"/>
                <w:szCs w:val="16"/>
              </w:rPr>
              <w:t>zakres, typ, przedmiot, rodzaj i opis usługi, typ (rodzaj) opracowania dokumentacyjnego,</w:t>
            </w:r>
          </w:p>
          <w:p w14:paraId="25C2F6D0" w14:textId="77777777" w:rsidR="005C1374" w:rsidRPr="00711734" w:rsidRDefault="005C1374" w:rsidP="00711734">
            <w:pPr>
              <w:jc w:val="center"/>
              <w:rPr>
                <w:rFonts w:ascii="Arial" w:hAnsi="Arial" w:cs="Arial"/>
                <w:b/>
                <w:sz w:val="16"/>
                <w:szCs w:val="16"/>
              </w:rPr>
            </w:pPr>
            <w:r w:rsidRPr="00711734">
              <w:rPr>
                <w:rFonts w:ascii="Arial" w:hAnsi="Arial" w:cs="Arial"/>
                <w:b/>
                <w:sz w:val="16"/>
                <w:szCs w:val="16"/>
              </w:rPr>
              <w:t>przedmiot i rodzaj robót, których dotyczyła opracowana dokumentacja, itd.</w:t>
            </w:r>
          </w:p>
          <w:p w14:paraId="43835324" w14:textId="77777777" w:rsidR="005C1374" w:rsidRPr="00711734" w:rsidRDefault="005C1374" w:rsidP="00711734">
            <w:pPr>
              <w:jc w:val="center"/>
              <w:rPr>
                <w:rFonts w:ascii="Arial" w:hAnsi="Arial" w:cs="Arial"/>
                <w:iCs/>
                <w:sz w:val="12"/>
                <w:szCs w:val="12"/>
              </w:rPr>
            </w:pPr>
            <w:r w:rsidRPr="00711734">
              <w:rPr>
                <w:rFonts w:ascii="Arial" w:hAnsi="Arial" w:cs="Arial"/>
                <w:iCs/>
                <w:sz w:val="12"/>
                <w:szCs w:val="12"/>
              </w:rPr>
              <w:t xml:space="preserve"> (należy podać wszystkie informacje niezbędne do oceny </w:t>
            </w:r>
          </w:p>
          <w:p w14:paraId="3DDC3AF9" w14:textId="5F290AFF" w:rsidR="005C1374" w:rsidRPr="000515AA" w:rsidRDefault="005C1374" w:rsidP="00492111">
            <w:pPr>
              <w:jc w:val="center"/>
              <w:rPr>
                <w:rFonts w:ascii="Arial" w:hAnsi="Arial" w:cs="Arial"/>
                <w:b/>
                <w:sz w:val="18"/>
                <w:szCs w:val="18"/>
              </w:rPr>
            </w:pPr>
            <w:r w:rsidRPr="00711734">
              <w:rPr>
                <w:rFonts w:ascii="Arial" w:hAnsi="Arial" w:cs="Arial"/>
                <w:iCs/>
                <w:sz w:val="12"/>
                <w:szCs w:val="12"/>
              </w:rPr>
              <w:t>spełniania warunku, o którym mowa w Rozdziale VI</w:t>
            </w:r>
            <w:r w:rsidR="00E6107C">
              <w:rPr>
                <w:rFonts w:ascii="Arial" w:hAnsi="Arial" w:cs="Arial"/>
                <w:iCs/>
                <w:sz w:val="12"/>
                <w:szCs w:val="12"/>
              </w:rPr>
              <w:t>I</w:t>
            </w:r>
            <w:r w:rsidRPr="00711734">
              <w:rPr>
                <w:rFonts w:ascii="Arial" w:hAnsi="Arial" w:cs="Arial"/>
                <w:iCs/>
                <w:sz w:val="12"/>
                <w:szCs w:val="12"/>
              </w:rPr>
              <w:t xml:space="preserve">I ust. 2 pkt 4) </w:t>
            </w:r>
            <w:r w:rsidR="0063143B">
              <w:rPr>
                <w:rFonts w:ascii="Arial" w:hAnsi="Arial" w:cs="Arial"/>
                <w:iCs/>
                <w:sz w:val="12"/>
                <w:szCs w:val="12"/>
              </w:rPr>
              <w:t xml:space="preserve">lit. a) </w:t>
            </w:r>
            <w:r w:rsidRPr="00711734">
              <w:rPr>
                <w:rFonts w:ascii="Arial" w:hAnsi="Arial" w:cs="Arial"/>
                <w:iCs/>
                <w:sz w:val="12"/>
                <w:szCs w:val="12"/>
              </w:rPr>
              <w:t>SWZ)</w:t>
            </w:r>
          </w:p>
        </w:tc>
        <w:tc>
          <w:tcPr>
            <w:tcW w:w="595" w:type="pct"/>
            <w:vMerge/>
            <w:tcBorders>
              <w:left w:val="single" w:sz="4" w:space="0" w:color="auto"/>
              <w:right w:val="single" w:sz="4" w:space="0" w:color="auto"/>
            </w:tcBorders>
            <w:vAlign w:val="center"/>
            <w:hideMark/>
          </w:tcPr>
          <w:p w14:paraId="5EF54E03" w14:textId="4DC6774F" w:rsidR="005C1374" w:rsidRPr="00711734" w:rsidRDefault="005C1374" w:rsidP="00492111">
            <w:pPr>
              <w:jc w:val="center"/>
              <w:rPr>
                <w:rFonts w:ascii="Arial" w:hAnsi="Arial" w:cs="Arial"/>
                <w:b/>
                <w:sz w:val="16"/>
                <w:szCs w:val="16"/>
              </w:rPr>
            </w:pPr>
          </w:p>
        </w:tc>
        <w:tc>
          <w:tcPr>
            <w:tcW w:w="739" w:type="pct"/>
            <w:vMerge/>
            <w:tcBorders>
              <w:left w:val="single" w:sz="4" w:space="0" w:color="auto"/>
              <w:right w:val="single" w:sz="4" w:space="0" w:color="auto"/>
            </w:tcBorders>
            <w:vAlign w:val="center"/>
            <w:hideMark/>
          </w:tcPr>
          <w:p w14:paraId="03BEA242" w14:textId="1751B73B" w:rsidR="005C1374" w:rsidRPr="00711734" w:rsidRDefault="005C1374" w:rsidP="00492111">
            <w:pPr>
              <w:jc w:val="center"/>
              <w:rPr>
                <w:rFonts w:ascii="Arial" w:hAnsi="Arial" w:cs="Arial"/>
                <w:b/>
                <w:sz w:val="16"/>
                <w:szCs w:val="16"/>
              </w:rPr>
            </w:pPr>
          </w:p>
        </w:tc>
        <w:tc>
          <w:tcPr>
            <w:tcW w:w="1704" w:type="pct"/>
            <w:gridSpan w:val="2"/>
            <w:vMerge/>
            <w:tcBorders>
              <w:left w:val="single" w:sz="4" w:space="0" w:color="auto"/>
              <w:bottom w:val="single" w:sz="4" w:space="0" w:color="auto"/>
              <w:right w:val="single" w:sz="4" w:space="0" w:color="auto"/>
            </w:tcBorders>
            <w:vAlign w:val="center"/>
            <w:hideMark/>
          </w:tcPr>
          <w:p w14:paraId="4BA6169B" w14:textId="5632A086" w:rsidR="005C1374" w:rsidRPr="00711734" w:rsidRDefault="005C1374" w:rsidP="00492111">
            <w:pPr>
              <w:jc w:val="center"/>
              <w:rPr>
                <w:rFonts w:ascii="Arial" w:hAnsi="Arial" w:cs="Arial"/>
                <w:b/>
                <w:sz w:val="16"/>
                <w:szCs w:val="16"/>
                <w:vertAlign w:val="superscript"/>
              </w:rPr>
            </w:pPr>
          </w:p>
        </w:tc>
      </w:tr>
      <w:tr w:rsidR="005C1374" w:rsidRPr="000515AA" w14:paraId="63B5BE1C" w14:textId="77777777" w:rsidTr="00A86F28">
        <w:trPr>
          <w:trHeight w:val="1368"/>
        </w:trPr>
        <w:tc>
          <w:tcPr>
            <w:tcW w:w="221" w:type="pct"/>
            <w:vMerge/>
            <w:tcBorders>
              <w:left w:val="single" w:sz="4" w:space="0" w:color="auto"/>
              <w:bottom w:val="single" w:sz="4" w:space="0" w:color="auto"/>
              <w:right w:val="single" w:sz="4" w:space="0" w:color="auto"/>
            </w:tcBorders>
            <w:vAlign w:val="center"/>
          </w:tcPr>
          <w:p w14:paraId="1FF85FE1" w14:textId="77777777" w:rsidR="005C1374" w:rsidRPr="000515AA" w:rsidRDefault="005C1374" w:rsidP="00492111">
            <w:pPr>
              <w:jc w:val="center"/>
              <w:rPr>
                <w:rFonts w:ascii="Arial" w:hAnsi="Arial" w:cs="Arial"/>
                <w:b/>
                <w:sz w:val="18"/>
                <w:szCs w:val="18"/>
              </w:rPr>
            </w:pPr>
          </w:p>
        </w:tc>
        <w:tc>
          <w:tcPr>
            <w:tcW w:w="1741" w:type="pct"/>
            <w:vMerge/>
            <w:tcBorders>
              <w:left w:val="single" w:sz="4" w:space="0" w:color="auto"/>
              <w:bottom w:val="single" w:sz="4" w:space="0" w:color="auto"/>
              <w:right w:val="single" w:sz="4" w:space="0" w:color="auto"/>
            </w:tcBorders>
            <w:vAlign w:val="center"/>
          </w:tcPr>
          <w:p w14:paraId="168307B1" w14:textId="77777777" w:rsidR="005C1374" w:rsidRPr="00D81721" w:rsidRDefault="005C1374" w:rsidP="00711734">
            <w:pPr>
              <w:jc w:val="center"/>
              <w:rPr>
                <w:rFonts w:ascii="Arial" w:hAnsi="Arial" w:cs="Arial"/>
                <w:b/>
                <w:sz w:val="14"/>
                <w:szCs w:val="14"/>
              </w:rPr>
            </w:pPr>
          </w:p>
        </w:tc>
        <w:tc>
          <w:tcPr>
            <w:tcW w:w="595" w:type="pct"/>
            <w:vMerge/>
            <w:tcBorders>
              <w:left w:val="single" w:sz="4" w:space="0" w:color="auto"/>
              <w:bottom w:val="single" w:sz="4" w:space="0" w:color="auto"/>
              <w:right w:val="single" w:sz="4" w:space="0" w:color="auto"/>
            </w:tcBorders>
            <w:vAlign w:val="center"/>
          </w:tcPr>
          <w:p w14:paraId="3BCAD9AF" w14:textId="77777777" w:rsidR="005C1374" w:rsidRPr="000515AA" w:rsidRDefault="005C1374" w:rsidP="00492111">
            <w:pPr>
              <w:jc w:val="center"/>
              <w:rPr>
                <w:rFonts w:ascii="Arial" w:hAnsi="Arial" w:cs="Arial"/>
                <w:b/>
                <w:sz w:val="18"/>
                <w:szCs w:val="18"/>
              </w:rPr>
            </w:pPr>
          </w:p>
        </w:tc>
        <w:tc>
          <w:tcPr>
            <w:tcW w:w="739" w:type="pct"/>
            <w:vMerge/>
            <w:tcBorders>
              <w:left w:val="single" w:sz="4" w:space="0" w:color="auto"/>
              <w:bottom w:val="single" w:sz="4" w:space="0" w:color="auto"/>
              <w:right w:val="single" w:sz="4" w:space="0" w:color="auto"/>
            </w:tcBorders>
            <w:vAlign w:val="center"/>
          </w:tcPr>
          <w:p w14:paraId="700DD3E1" w14:textId="77777777" w:rsidR="005C1374" w:rsidRPr="000515AA" w:rsidRDefault="005C1374" w:rsidP="00492111">
            <w:pPr>
              <w:jc w:val="center"/>
              <w:rPr>
                <w:rFonts w:ascii="Arial" w:hAnsi="Arial" w:cs="Arial"/>
                <w:b/>
                <w:sz w:val="18"/>
                <w:szCs w:val="18"/>
              </w:rPr>
            </w:pPr>
          </w:p>
        </w:tc>
        <w:tc>
          <w:tcPr>
            <w:tcW w:w="889" w:type="pct"/>
            <w:tcBorders>
              <w:top w:val="single" w:sz="4" w:space="0" w:color="auto"/>
              <w:left w:val="single" w:sz="4" w:space="0" w:color="auto"/>
              <w:bottom w:val="single" w:sz="4" w:space="0" w:color="auto"/>
              <w:right w:val="single" w:sz="4" w:space="0" w:color="auto"/>
            </w:tcBorders>
            <w:vAlign w:val="center"/>
          </w:tcPr>
          <w:p w14:paraId="5D865F9D" w14:textId="1F814A6D" w:rsidR="005C1374" w:rsidRPr="00711734" w:rsidRDefault="005C1374" w:rsidP="00492111">
            <w:pPr>
              <w:jc w:val="center"/>
              <w:rPr>
                <w:rFonts w:ascii="Arial" w:hAnsi="Arial" w:cs="Arial"/>
                <w:b/>
                <w:sz w:val="16"/>
                <w:szCs w:val="16"/>
              </w:rPr>
            </w:pPr>
            <w:r w:rsidRPr="00711734">
              <w:rPr>
                <w:rFonts w:ascii="Arial" w:hAnsi="Arial" w:cs="Arial"/>
                <w:b/>
                <w:sz w:val="16"/>
                <w:szCs w:val="16"/>
              </w:rPr>
              <w:t>Wykonawca składający ofertę</w:t>
            </w:r>
          </w:p>
        </w:tc>
        <w:tc>
          <w:tcPr>
            <w:tcW w:w="815" w:type="pct"/>
            <w:tcBorders>
              <w:top w:val="single" w:sz="4" w:space="0" w:color="auto"/>
              <w:left w:val="single" w:sz="4" w:space="0" w:color="auto"/>
              <w:bottom w:val="single" w:sz="4" w:space="0" w:color="auto"/>
              <w:right w:val="single" w:sz="4" w:space="0" w:color="auto"/>
            </w:tcBorders>
            <w:vAlign w:val="center"/>
          </w:tcPr>
          <w:p w14:paraId="48F0E641" w14:textId="39D8DB4A" w:rsidR="005C1374" w:rsidRDefault="005C1374" w:rsidP="00A86F28">
            <w:pPr>
              <w:jc w:val="center"/>
              <w:rPr>
                <w:rFonts w:ascii="Arial" w:hAnsi="Arial" w:cs="Arial"/>
                <w:b/>
                <w:sz w:val="16"/>
                <w:szCs w:val="16"/>
              </w:rPr>
            </w:pPr>
            <w:r w:rsidRPr="00711734">
              <w:rPr>
                <w:rFonts w:ascii="Arial" w:hAnsi="Arial" w:cs="Arial"/>
                <w:b/>
                <w:sz w:val="16"/>
                <w:szCs w:val="16"/>
              </w:rPr>
              <w:t>Podmiot udost</w:t>
            </w:r>
            <w:r w:rsidR="00DE6296">
              <w:rPr>
                <w:rFonts w:ascii="Arial" w:hAnsi="Arial" w:cs="Arial"/>
                <w:b/>
                <w:sz w:val="16"/>
                <w:szCs w:val="16"/>
              </w:rPr>
              <w:t>ę</w:t>
            </w:r>
            <w:r w:rsidRPr="00711734">
              <w:rPr>
                <w:rFonts w:ascii="Arial" w:hAnsi="Arial" w:cs="Arial"/>
                <w:b/>
                <w:sz w:val="16"/>
                <w:szCs w:val="16"/>
              </w:rPr>
              <w:t>pniający zasoby</w:t>
            </w:r>
          </w:p>
          <w:p w14:paraId="070EF410" w14:textId="2B85D95F" w:rsidR="005C1374" w:rsidRPr="00711734" w:rsidRDefault="005C1374" w:rsidP="00A86F28">
            <w:pPr>
              <w:jc w:val="center"/>
              <w:rPr>
                <w:rFonts w:ascii="Arial" w:hAnsi="Arial" w:cs="Arial"/>
                <w:b/>
                <w:sz w:val="16"/>
                <w:szCs w:val="16"/>
              </w:rPr>
            </w:pPr>
            <w:r w:rsidRPr="00711734">
              <w:rPr>
                <w:rFonts w:ascii="Arial" w:hAnsi="Arial" w:cs="Arial"/>
                <w:b/>
                <w:sz w:val="16"/>
                <w:szCs w:val="16"/>
              </w:rPr>
              <w:t>(tzw. podmiot trzeci)</w:t>
            </w:r>
          </w:p>
        </w:tc>
      </w:tr>
      <w:tr w:rsidR="00711734" w:rsidRPr="000515AA" w14:paraId="61057E64" w14:textId="4A63AFA9" w:rsidTr="005E0FAC">
        <w:trPr>
          <w:trHeight w:val="3794"/>
        </w:trPr>
        <w:tc>
          <w:tcPr>
            <w:tcW w:w="221" w:type="pct"/>
            <w:tcBorders>
              <w:top w:val="single" w:sz="4" w:space="0" w:color="auto"/>
              <w:left w:val="single" w:sz="4" w:space="0" w:color="auto"/>
              <w:bottom w:val="single" w:sz="4" w:space="0" w:color="auto"/>
              <w:right w:val="single" w:sz="4" w:space="0" w:color="auto"/>
            </w:tcBorders>
            <w:vAlign w:val="center"/>
            <w:hideMark/>
          </w:tcPr>
          <w:p w14:paraId="5903A723" w14:textId="77777777" w:rsidR="00711734" w:rsidRPr="000515AA" w:rsidRDefault="00711734" w:rsidP="00492111">
            <w:pPr>
              <w:jc w:val="center"/>
              <w:rPr>
                <w:rFonts w:ascii="Arial" w:hAnsi="Arial" w:cs="Arial"/>
                <w:bCs/>
                <w:sz w:val="18"/>
                <w:szCs w:val="18"/>
              </w:rPr>
            </w:pPr>
            <w:r w:rsidRPr="000515AA">
              <w:rPr>
                <w:rFonts w:ascii="Arial" w:hAnsi="Arial" w:cs="Arial"/>
                <w:bCs/>
                <w:sz w:val="18"/>
                <w:szCs w:val="18"/>
              </w:rPr>
              <w:t>1.</w:t>
            </w:r>
          </w:p>
        </w:tc>
        <w:tc>
          <w:tcPr>
            <w:tcW w:w="1741" w:type="pct"/>
            <w:tcBorders>
              <w:top w:val="single" w:sz="4" w:space="0" w:color="auto"/>
              <w:left w:val="single" w:sz="4" w:space="0" w:color="auto"/>
              <w:bottom w:val="single" w:sz="4" w:space="0" w:color="auto"/>
              <w:right w:val="single" w:sz="4" w:space="0" w:color="auto"/>
            </w:tcBorders>
            <w:vAlign w:val="center"/>
          </w:tcPr>
          <w:p w14:paraId="20E27FF1" w14:textId="4C778CC3" w:rsidR="00711734" w:rsidRPr="000515AA" w:rsidRDefault="00711734" w:rsidP="00492111">
            <w:pPr>
              <w:widowControl w:val="0"/>
              <w:ind w:left="35"/>
              <w:jc w:val="center"/>
              <w:rPr>
                <w:rFonts w:ascii="Arial" w:hAnsi="Arial" w:cs="Arial"/>
                <w:bCs/>
                <w:sz w:val="18"/>
                <w:szCs w:val="18"/>
              </w:rPr>
            </w:pPr>
          </w:p>
        </w:tc>
        <w:tc>
          <w:tcPr>
            <w:tcW w:w="595" w:type="pct"/>
            <w:tcBorders>
              <w:top w:val="single" w:sz="4" w:space="0" w:color="auto"/>
              <w:left w:val="single" w:sz="4" w:space="0" w:color="auto"/>
              <w:bottom w:val="single" w:sz="4" w:space="0" w:color="auto"/>
              <w:right w:val="single" w:sz="4" w:space="0" w:color="auto"/>
            </w:tcBorders>
            <w:vAlign w:val="center"/>
          </w:tcPr>
          <w:p w14:paraId="2C530350" w14:textId="77777777" w:rsidR="00711734" w:rsidRPr="005C1374" w:rsidRDefault="00711734" w:rsidP="00492111">
            <w:pPr>
              <w:widowControl w:val="0"/>
              <w:overflowPunct w:val="0"/>
              <w:autoSpaceDE w:val="0"/>
              <w:autoSpaceDN w:val="0"/>
              <w:adjustRightInd w:val="0"/>
              <w:rPr>
                <w:rFonts w:ascii="Arial" w:hAnsi="Arial" w:cs="Arial"/>
                <w:noProof/>
                <w:kern w:val="28"/>
                <w:sz w:val="16"/>
                <w:szCs w:val="16"/>
              </w:rPr>
            </w:pPr>
            <w:r w:rsidRPr="005C1374">
              <w:rPr>
                <w:rFonts w:ascii="Arial" w:hAnsi="Arial" w:cs="Arial"/>
                <w:noProof/>
                <w:kern w:val="28"/>
                <w:sz w:val="16"/>
                <w:szCs w:val="16"/>
              </w:rPr>
              <w:t>Wartość zadania:</w:t>
            </w:r>
          </w:p>
          <w:p w14:paraId="07B2E7D6" w14:textId="77777777" w:rsidR="00711734" w:rsidRPr="000515AA" w:rsidRDefault="00711734" w:rsidP="00492111">
            <w:pPr>
              <w:widowControl w:val="0"/>
              <w:overflowPunct w:val="0"/>
              <w:autoSpaceDE w:val="0"/>
              <w:autoSpaceDN w:val="0"/>
              <w:adjustRightInd w:val="0"/>
              <w:rPr>
                <w:rFonts w:ascii="Arial" w:hAnsi="Arial" w:cs="Arial"/>
                <w:noProof/>
                <w:kern w:val="28"/>
                <w:sz w:val="18"/>
                <w:szCs w:val="18"/>
              </w:rPr>
            </w:pPr>
          </w:p>
          <w:p w14:paraId="7574B310" w14:textId="77777777" w:rsidR="00711734" w:rsidRPr="000515AA" w:rsidRDefault="00711734" w:rsidP="00492111">
            <w:pPr>
              <w:widowControl w:val="0"/>
              <w:overflowPunct w:val="0"/>
              <w:autoSpaceDE w:val="0"/>
              <w:autoSpaceDN w:val="0"/>
              <w:adjustRightInd w:val="0"/>
              <w:rPr>
                <w:rFonts w:ascii="Arial" w:hAnsi="Arial" w:cs="Arial"/>
                <w:noProof/>
                <w:kern w:val="28"/>
                <w:sz w:val="18"/>
                <w:szCs w:val="18"/>
              </w:rPr>
            </w:pPr>
          </w:p>
          <w:p w14:paraId="1906611B" w14:textId="22FF5758" w:rsidR="00711734" w:rsidRPr="000515AA" w:rsidRDefault="00711734" w:rsidP="00492111">
            <w:pPr>
              <w:widowControl w:val="0"/>
              <w:overflowPunct w:val="0"/>
              <w:autoSpaceDE w:val="0"/>
              <w:autoSpaceDN w:val="0"/>
              <w:adjustRightInd w:val="0"/>
              <w:rPr>
                <w:rFonts w:ascii="Arial" w:hAnsi="Arial" w:cs="Arial"/>
                <w:noProof/>
                <w:kern w:val="28"/>
                <w:sz w:val="18"/>
                <w:szCs w:val="18"/>
              </w:rPr>
            </w:pPr>
            <w:r w:rsidRPr="000515AA">
              <w:rPr>
                <w:rFonts w:ascii="Arial" w:hAnsi="Arial" w:cs="Arial"/>
                <w:noProof/>
                <w:kern w:val="28"/>
                <w:sz w:val="18"/>
                <w:szCs w:val="18"/>
              </w:rPr>
              <w:t>…………..………</w:t>
            </w:r>
            <w:r w:rsidR="005C1374">
              <w:rPr>
                <w:rFonts w:ascii="Arial" w:hAnsi="Arial" w:cs="Arial"/>
                <w:noProof/>
                <w:kern w:val="28"/>
                <w:sz w:val="18"/>
                <w:szCs w:val="18"/>
              </w:rPr>
              <w:t>…..</w:t>
            </w:r>
          </w:p>
        </w:tc>
        <w:tc>
          <w:tcPr>
            <w:tcW w:w="739" w:type="pct"/>
            <w:tcBorders>
              <w:top w:val="single" w:sz="4" w:space="0" w:color="auto"/>
              <w:left w:val="single" w:sz="4" w:space="0" w:color="auto"/>
              <w:bottom w:val="single" w:sz="4" w:space="0" w:color="auto"/>
              <w:right w:val="single" w:sz="4" w:space="0" w:color="auto"/>
            </w:tcBorders>
            <w:vAlign w:val="center"/>
          </w:tcPr>
          <w:p w14:paraId="24C7F8B1" w14:textId="77777777" w:rsidR="00711734" w:rsidRPr="005C1374" w:rsidRDefault="00711734" w:rsidP="00492111">
            <w:pPr>
              <w:pStyle w:val="Tekstpodstawowy"/>
              <w:rPr>
                <w:rFonts w:ascii="Arial" w:hAnsi="Arial" w:cs="Arial"/>
                <w:i w:val="0"/>
                <w:sz w:val="16"/>
                <w:szCs w:val="16"/>
                <w:lang w:val="pl-PL"/>
              </w:rPr>
            </w:pPr>
            <w:r w:rsidRPr="005C1374">
              <w:rPr>
                <w:rFonts w:ascii="Arial" w:hAnsi="Arial" w:cs="Arial"/>
                <w:i w:val="0"/>
                <w:sz w:val="16"/>
                <w:szCs w:val="16"/>
                <w:lang w:val="pl-PL"/>
              </w:rPr>
              <w:t xml:space="preserve">od </w:t>
            </w:r>
          </w:p>
          <w:p w14:paraId="269C5467" w14:textId="77777777" w:rsidR="00711734" w:rsidRPr="000515AA" w:rsidRDefault="00711734" w:rsidP="00492111">
            <w:pPr>
              <w:pStyle w:val="Tekstpodstawowy"/>
              <w:rPr>
                <w:rFonts w:ascii="Arial" w:hAnsi="Arial" w:cs="Arial"/>
                <w:i w:val="0"/>
                <w:sz w:val="18"/>
                <w:szCs w:val="18"/>
                <w:lang w:val="pl-PL"/>
              </w:rPr>
            </w:pPr>
          </w:p>
          <w:p w14:paraId="565EAC70" w14:textId="01110864" w:rsidR="00711734" w:rsidRPr="000515AA" w:rsidRDefault="00711734" w:rsidP="00492111">
            <w:pPr>
              <w:pStyle w:val="Tekstpodstawowy"/>
              <w:rPr>
                <w:rFonts w:ascii="Arial" w:hAnsi="Arial" w:cs="Arial"/>
                <w:i w:val="0"/>
                <w:sz w:val="18"/>
                <w:szCs w:val="18"/>
                <w:lang w:val="pl-PL"/>
              </w:rPr>
            </w:pPr>
            <w:r w:rsidRPr="000515AA">
              <w:rPr>
                <w:rFonts w:ascii="Arial" w:hAnsi="Arial" w:cs="Arial"/>
                <w:i w:val="0"/>
                <w:sz w:val="18"/>
                <w:szCs w:val="18"/>
                <w:lang w:val="pl-PL"/>
              </w:rPr>
              <w:t>…………………</w:t>
            </w:r>
          </w:p>
          <w:p w14:paraId="090A274C" w14:textId="77777777" w:rsidR="00711734" w:rsidRPr="005C1374" w:rsidRDefault="00711734" w:rsidP="00492111">
            <w:pPr>
              <w:pStyle w:val="Tekstpodstawowy"/>
              <w:jc w:val="center"/>
              <w:rPr>
                <w:rFonts w:ascii="Arial" w:hAnsi="Arial" w:cs="Arial"/>
                <w:i w:val="0"/>
                <w:sz w:val="14"/>
                <w:szCs w:val="14"/>
                <w:lang w:val="pl-PL"/>
              </w:rPr>
            </w:pPr>
            <w:r w:rsidRPr="005C1374">
              <w:rPr>
                <w:rFonts w:ascii="Arial" w:hAnsi="Arial" w:cs="Arial"/>
                <w:i w:val="0"/>
                <w:sz w:val="14"/>
                <w:szCs w:val="14"/>
                <w:lang w:val="pl-PL"/>
              </w:rPr>
              <w:t>(dzień-miesiąc-rok)</w:t>
            </w:r>
          </w:p>
          <w:p w14:paraId="65924395" w14:textId="77777777" w:rsidR="00711734" w:rsidRPr="005C1374" w:rsidRDefault="00711734" w:rsidP="00492111">
            <w:pPr>
              <w:pStyle w:val="Tekstpodstawowy"/>
              <w:spacing w:before="240"/>
              <w:rPr>
                <w:rFonts w:ascii="Arial" w:hAnsi="Arial" w:cs="Arial"/>
                <w:i w:val="0"/>
                <w:sz w:val="16"/>
                <w:szCs w:val="16"/>
                <w:lang w:val="pl-PL"/>
              </w:rPr>
            </w:pPr>
            <w:r w:rsidRPr="005C1374">
              <w:rPr>
                <w:rFonts w:ascii="Arial" w:hAnsi="Arial" w:cs="Arial"/>
                <w:i w:val="0"/>
                <w:sz w:val="16"/>
                <w:szCs w:val="16"/>
                <w:lang w:val="pl-PL"/>
              </w:rPr>
              <w:t xml:space="preserve">do </w:t>
            </w:r>
          </w:p>
          <w:p w14:paraId="37379514" w14:textId="1A3DED7D" w:rsidR="00711734" w:rsidRPr="000515AA" w:rsidRDefault="00711734" w:rsidP="00492111">
            <w:pPr>
              <w:pStyle w:val="Tekstpodstawowy"/>
              <w:spacing w:before="240"/>
              <w:rPr>
                <w:rFonts w:ascii="Arial" w:hAnsi="Arial" w:cs="Arial"/>
                <w:i w:val="0"/>
                <w:sz w:val="18"/>
                <w:szCs w:val="18"/>
                <w:lang w:val="pl-PL"/>
              </w:rPr>
            </w:pPr>
            <w:r w:rsidRPr="000515AA">
              <w:rPr>
                <w:rFonts w:ascii="Arial" w:hAnsi="Arial" w:cs="Arial"/>
                <w:i w:val="0"/>
                <w:sz w:val="18"/>
                <w:szCs w:val="18"/>
                <w:lang w:val="pl-PL"/>
              </w:rPr>
              <w:t>…………………</w:t>
            </w:r>
          </w:p>
          <w:p w14:paraId="6A5EF3F5" w14:textId="77777777" w:rsidR="00711734" w:rsidRPr="005C1374" w:rsidRDefault="00711734" w:rsidP="00492111">
            <w:pPr>
              <w:pStyle w:val="Tekstpodstawowy"/>
              <w:jc w:val="center"/>
              <w:rPr>
                <w:rFonts w:ascii="Arial" w:hAnsi="Arial" w:cs="Arial"/>
                <w:i w:val="0"/>
                <w:sz w:val="14"/>
                <w:szCs w:val="14"/>
                <w:lang w:val="pl-PL"/>
              </w:rPr>
            </w:pPr>
            <w:r w:rsidRPr="005C1374">
              <w:rPr>
                <w:rFonts w:ascii="Arial" w:hAnsi="Arial" w:cs="Arial"/>
                <w:i w:val="0"/>
                <w:sz w:val="14"/>
                <w:szCs w:val="14"/>
                <w:lang w:val="pl-PL"/>
              </w:rPr>
              <w:t>(dzień-miesiąc-rok)</w:t>
            </w:r>
          </w:p>
          <w:p w14:paraId="57C1FA16" w14:textId="77777777" w:rsidR="00711734" w:rsidRPr="000515AA" w:rsidRDefault="00711734" w:rsidP="00492111">
            <w:pPr>
              <w:pStyle w:val="Tekstpodstawowy"/>
              <w:jc w:val="center"/>
              <w:rPr>
                <w:rFonts w:ascii="Arial" w:hAnsi="Arial" w:cs="Arial"/>
                <w:i w:val="0"/>
                <w:sz w:val="18"/>
                <w:szCs w:val="18"/>
                <w:lang w:val="pl-PL"/>
              </w:rPr>
            </w:pPr>
          </w:p>
          <w:p w14:paraId="47A3F00A" w14:textId="77777777" w:rsidR="00711734" w:rsidRPr="000515AA" w:rsidRDefault="00711734" w:rsidP="00492111">
            <w:pPr>
              <w:pStyle w:val="Tekstpodstawowy"/>
              <w:jc w:val="center"/>
              <w:rPr>
                <w:rFonts w:ascii="Arial" w:hAnsi="Arial" w:cs="Arial"/>
                <w:i w:val="0"/>
                <w:sz w:val="18"/>
                <w:szCs w:val="18"/>
                <w:lang w:val="pl-PL"/>
              </w:rPr>
            </w:pPr>
          </w:p>
          <w:p w14:paraId="773C857F" w14:textId="2209E732" w:rsidR="00711734" w:rsidRPr="000515AA" w:rsidRDefault="00711734" w:rsidP="00492111">
            <w:pPr>
              <w:pStyle w:val="Tekstpodstawowy"/>
              <w:jc w:val="center"/>
              <w:rPr>
                <w:rFonts w:ascii="Arial" w:hAnsi="Arial" w:cs="Arial"/>
                <w:i w:val="0"/>
                <w:sz w:val="18"/>
                <w:szCs w:val="18"/>
                <w:lang w:val="pl-PL"/>
              </w:rPr>
            </w:pPr>
            <w:r w:rsidRPr="000515AA">
              <w:rPr>
                <w:rFonts w:ascii="Arial" w:hAnsi="Arial" w:cs="Arial"/>
                <w:i w:val="0"/>
                <w:sz w:val="18"/>
                <w:szCs w:val="18"/>
                <w:lang w:val="pl-PL"/>
              </w:rPr>
              <w:t>……………………………....................................</w:t>
            </w:r>
          </w:p>
          <w:p w14:paraId="3F8DE5BF" w14:textId="3A053693" w:rsidR="00711734" w:rsidRPr="005C1374" w:rsidRDefault="00711734" w:rsidP="00AD7D63">
            <w:pPr>
              <w:pStyle w:val="Tekstpodstawowy"/>
              <w:jc w:val="center"/>
              <w:rPr>
                <w:rFonts w:ascii="Arial" w:hAnsi="Arial" w:cs="Arial"/>
                <w:i w:val="0"/>
                <w:sz w:val="16"/>
                <w:szCs w:val="16"/>
                <w:lang w:val="pl-PL"/>
              </w:rPr>
            </w:pPr>
            <w:r w:rsidRPr="005C1374">
              <w:rPr>
                <w:rFonts w:ascii="Arial" w:hAnsi="Arial" w:cs="Arial"/>
                <w:i w:val="0"/>
                <w:sz w:val="16"/>
                <w:szCs w:val="16"/>
                <w:lang w:val="pl-PL"/>
              </w:rPr>
              <w:t>(podmiot)</w:t>
            </w:r>
          </w:p>
        </w:tc>
        <w:tc>
          <w:tcPr>
            <w:tcW w:w="889" w:type="pct"/>
            <w:tcBorders>
              <w:top w:val="single" w:sz="4" w:space="0" w:color="auto"/>
              <w:left w:val="single" w:sz="4" w:space="0" w:color="auto"/>
              <w:bottom w:val="single" w:sz="4" w:space="0" w:color="auto"/>
              <w:right w:val="single" w:sz="4" w:space="0" w:color="auto"/>
            </w:tcBorders>
            <w:vAlign w:val="center"/>
            <w:hideMark/>
          </w:tcPr>
          <w:p w14:paraId="41B3B816" w14:textId="5CAD57E0" w:rsidR="005C1374" w:rsidRPr="000515AA" w:rsidRDefault="005C1374" w:rsidP="005C1374">
            <w:pPr>
              <w:rPr>
                <w:rFonts w:ascii="Arial" w:hAnsi="Arial" w:cs="Arial"/>
                <w:bCs/>
                <w:i/>
                <w:iCs/>
                <w:sz w:val="16"/>
                <w:szCs w:val="16"/>
              </w:rPr>
            </w:pPr>
          </w:p>
          <w:p w14:paraId="2BFB4151" w14:textId="5EDC1BF6" w:rsidR="00711734" w:rsidRPr="000515AA" w:rsidRDefault="00711734" w:rsidP="00492111">
            <w:pPr>
              <w:rPr>
                <w:rFonts w:ascii="Arial" w:hAnsi="Arial" w:cs="Arial"/>
                <w:bCs/>
                <w:i/>
                <w:iCs/>
                <w:sz w:val="16"/>
                <w:szCs w:val="16"/>
              </w:rPr>
            </w:pPr>
          </w:p>
        </w:tc>
        <w:tc>
          <w:tcPr>
            <w:tcW w:w="815" w:type="pct"/>
            <w:tcBorders>
              <w:top w:val="single" w:sz="4" w:space="0" w:color="auto"/>
              <w:left w:val="single" w:sz="4" w:space="0" w:color="auto"/>
              <w:bottom w:val="single" w:sz="4" w:space="0" w:color="auto"/>
              <w:right w:val="single" w:sz="4" w:space="0" w:color="auto"/>
            </w:tcBorders>
          </w:tcPr>
          <w:p w14:paraId="6D56D0DD" w14:textId="77777777" w:rsidR="00711734" w:rsidRPr="000515AA" w:rsidRDefault="00711734" w:rsidP="00492111">
            <w:pPr>
              <w:rPr>
                <w:rFonts w:ascii="Arial" w:hAnsi="Arial" w:cs="Arial"/>
                <w:bCs/>
                <w:sz w:val="18"/>
                <w:szCs w:val="18"/>
              </w:rPr>
            </w:pPr>
          </w:p>
        </w:tc>
      </w:tr>
    </w:tbl>
    <w:p w14:paraId="2ACEA47C" w14:textId="77777777" w:rsidR="00552E30" w:rsidRPr="000515AA" w:rsidRDefault="00552E30" w:rsidP="00552E30">
      <w:pPr>
        <w:rPr>
          <w:rFonts w:ascii="Arial" w:hAnsi="Arial" w:cs="Arial"/>
          <w:bCs/>
          <w:sz w:val="16"/>
          <w:szCs w:val="16"/>
        </w:rPr>
      </w:pPr>
    </w:p>
    <w:p w14:paraId="199C3CE6" w14:textId="77777777" w:rsidR="00C25C0D" w:rsidRPr="00C25C0D" w:rsidRDefault="00C25C0D" w:rsidP="00C25C0D">
      <w:pPr>
        <w:rPr>
          <w:rFonts w:ascii="Arial" w:hAnsi="Arial" w:cs="Arial"/>
          <w:i/>
          <w:sz w:val="16"/>
          <w:szCs w:val="16"/>
        </w:rPr>
      </w:pPr>
      <w:r w:rsidRPr="00C25C0D">
        <w:rPr>
          <w:rFonts w:ascii="Arial" w:hAnsi="Arial" w:cs="Arial"/>
          <w:i/>
          <w:sz w:val="16"/>
          <w:szCs w:val="16"/>
        </w:rPr>
        <w:t>Należy wypełnić tabelę zgodnie z poniższą instrukcją (odnośniki do indeksów wskazanych w tabeli):</w:t>
      </w:r>
    </w:p>
    <w:p w14:paraId="19D91155" w14:textId="1455ED99" w:rsidR="00C25C0D" w:rsidRPr="00C25C0D" w:rsidRDefault="00C25C0D" w:rsidP="00DB6F91">
      <w:pPr>
        <w:ind w:left="142" w:hanging="142"/>
        <w:jc w:val="both"/>
        <w:rPr>
          <w:rFonts w:ascii="Arial" w:hAnsi="Arial" w:cs="Arial"/>
          <w:i/>
          <w:sz w:val="16"/>
          <w:szCs w:val="16"/>
        </w:rPr>
      </w:pPr>
      <w:r w:rsidRPr="00C25C0D">
        <w:rPr>
          <w:rFonts w:ascii="Arial" w:hAnsi="Arial" w:cs="Arial"/>
          <w:i/>
          <w:sz w:val="16"/>
          <w:szCs w:val="16"/>
          <w:vertAlign w:val="superscript"/>
        </w:rPr>
        <w:t xml:space="preserve">1 </w:t>
      </w:r>
      <w:r w:rsidRPr="00C25C0D">
        <w:rPr>
          <w:rFonts w:ascii="Arial" w:hAnsi="Arial" w:cs="Arial"/>
          <w:i/>
          <w:sz w:val="16"/>
          <w:szCs w:val="16"/>
        </w:rPr>
        <w:t xml:space="preserve">- należy podać wszelkie informacje w zakresie potwierdzającym spełnianie warunku określonego w </w:t>
      </w:r>
      <w:r>
        <w:rPr>
          <w:rFonts w:ascii="Arial" w:hAnsi="Arial" w:cs="Arial"/>
          <w:i/>
          <w:sz w:val="16"/>
          <w:szCs w:val="16"/>
        </w:rPr>
        <w:t xml:space="preserve">Rozdziale VIII ust. 2 pkt 4) lit. </w:t>
      </w:r>
      <w:proofErr w:type="gramStart"/>
      <w:r>
        <w:rPr>
          <w:rFonts w:ascii="Arial" w:hAnsi="Arial" w:cs="Arial"/>
          <w:i/>
          <w:sz w:val="16"/>
          <w:szCs w:val="16"/>
        </w:rPr>
        <w:t>a)</w:t>
      </w:r>
      <w:r w:rsidRPr="00C25C0D">
        <w:rPr>
          <w:rFonts w:ascii="Arial" w:hAnsi="Arial" w:cs="Arial"/>
          <w:i/>
          <w:sz w:val="16"/>
          <w:szCs w:val="16"/>
        </w:rPr>
        <w:t xml:space="preserve"> </w:t>
      </w:r>
      <w:r w:rsidR="00DB6F91">
        <w:rPr>
          <w:rFonts w:ascii="Arial" w:hAnsi="Arial" w:cs="Arial"/>
          <w:i/>
          <w:sz w:val="16"/>
          <w:szCs w:val="16"/>
        </w:rPr>
        <w:t xml:space="preserve"> </w:t>
      </w:r>
      <w:r w:rsidRPr="00C25C0D">
        <w:rPr>
          <w:rFonts w:ascii="Arial" w:hAnsi="Arial" w:cs="Arial"/>
          <w:i/>
          <w:sz w:val="16"/>
          <w:szCs w:val="16"/>
        </w:rPr>
        <w:t>SWZ</w:t>
      </w:r>
      <w:proofErr w:type="gramEnd"/>
    </w:p>
    <w:p w14:paraId="377AB230" w14:textId="77777777" w:rsidR="00C25C0D" w:rsidRPr="00C25C0D" w:rsidRDefault="00C25C0D" w:rsidP="00C25C0D">
      <w:pPr>
        <w:rPr>
          <w:rFonts w:ascii="Arial" w:hAnsi="Arial" w:cs="Arial"/>
          <w:i/>
          <w:sz w:val="16"/>
          <w:szCs w:val="16"/>
        </w:rPr>
      </w:pPr>
      <w:r w:rsidRPr="00C25C0D">
        <w:rPr>
          <w:rFonts w:ascii="Arial" w:hAnsi="Arial" w:cs="Arial"/>
          <w:i/>
          <w:sz w:val="16"/>
          <w:szCs w:val="16"/>
          <w:vertAlign w:val="superscript"/>
        </w:rPr>
        <w:t>2</w:t>
      </w:r>
      <w:r w:rsidRPr="00C25C0D">
        <w:rPr>
          <w:rFonts w:ascii="Arial" w:hAnsi="Arial" w:cs="Arial"/>
          <w:i/>
          <w:sz w:val="16"/>
          <w:szCs w:val="16"/>
        </w:rPr>
        <w:t xml:space="preserve"> - należy wybrać jedną z dwóch wskazanych opcji i wypełnić dane Wykonawcy robót w odpowiedniej kolumnie</w:t>
      </w:r>
    </w:p>
    <w:p w14:paraId="791299C6" w14:textId="77777777" w:rsidR="00C25C0D" w:rsidRPr="0048509C" w:rsidRDefault="00C25C0D" w:rsidP="00C25C0D">
      <w:pPr>
        <w:spacing w:line="264" w:lineRule="auto"/>
        <w:rPr>
          <w:rFonts w:ascii="Arial" w:hAnsi="Arial" w:cs="Arial"/>
          <w:i/>
          <w:sz w:val="16"/>
          <w:szCs w:val="16"/>
        </w:rPr>
      </w:pPr>
    </w:p>
    <w:p w14:paraId="3FBFA6F3" w14:textId="678F6F51" w:rsidR="00552E30" w:rsidRPr="000515AA" w:rsidRDefault="00552E30" w:rsidP="00A86F28">
      <w:pPr>
        <w:spacing w:before="120"/>
        <w:jc w:val="both"/>
        <w:rPr>
          <w:rFonts w:ascii="Arial" w:hAnsi="Arial" w:cs="Arial"/>
          <w:color w:val="000000"/>
          <w:sz w:val="20"/>
          <w:szCs w:val="20"/>
        </w:rPr>
      </w:pPr>
      <w:r w:rsidRPr="000515AA">
        <w:rPr>
          <w:rFonts w:ascii="Arial" w:hAnsi="Arial" w:cs="Arial"/>
          <w:sz w:val="20"/>
          <w:szCs w:val="20"/>
        </w:rPr>
        <w:t xml:space="preserve"> </w:t>
      </w:r>
      <w:r w:rsidRPr="000515AA">
        <w:rPr>
          <w:rFonts w:ascii="Arial" w:hAnsi="Arial" w:cs="Arial"/>
          <w:color w:val="000000"/>
          <w:sz w:val="20"/>
          <w:szCs w:val="20"/>
        </w:rPr>
        <w:t>Dołączam następujące dowody potwierdzające, że w/w usługi zostały wykonane należycie:</w:t>
      </w:r>
    </w:p>
    <w:p w14:paraId="36747CC3" w14:textId="77777777" w:rsidR="00552E30" w:rsidRPr="000515AA" w:rsidRDefault="00552E30" w:rsidP="003948FF">
      <w:pPr>
        <w:pStyle w:val="Tekstpodstawowy1"/>
        <w:numPr>
          <w:ilvl w:val="3"/>
          <w:numId w:val="16"/>
        </w:numPr>
        <w:spacing w:after="0"/>
        <w:ind w:left="0" w:hanging="2520"/>
        <w:rPr>
          <w:rFonts w:ascii="Arial" w:hAnsi="Arial" w:cs="Arial"/>
          <w:bCs/>
          <w:color w:val="000000"/>
          <w:sz w:val="20"/>
          <w:szCs w:val="20"/>
        </w:rPr>
      </w:pPr>
    </w:p>
    <w:p w14:paraId="63513C73" w14:textId="30285922" w:rsidR="00206459" w:rsidRPr="00A86F28" w:rsidRDefault="00552E30" w:rsidP="00A86F28">
      <w:pPr>
        <w:pStyle w:val="Tekstpodstawowy1"/>
        <w:spacing w:after="0"/>
        <w:jc w:val="both"/>
        <w:rPr>
          <w:rFonts w:ascii="Arial" w:hAnsi="Arial" w:cs="Arial"/>
          <w:bCs/>
          <w:color w:val="000000"/>
          <w:sz w:val="20"/>
          <w:szCs w:val="20"/>
        </w:rPr>
      </w:pPr>
      <w:r w:rsidRPr="000515AA">
        <w:rPr>
          <w:rFonts w:ascii="Arial" w:hAnsi="Arial" w:cs="Arial"/>
          <w:bCs/>
          <w:color w:val="000000"/>
          <w:sz w:val="20"/>
          <w:szCs w:val="20"/>
        </w:rPr>
        <w:t>…………………………………………………………………………………..</w:t>
      </w:r>
    </w:p>
    <w:p w14:paraId="7351B1D2" w14:textId="201FC9C4" w:rsidR="00206459" w:rsidRDefault="00206459" w:rsidP="00206459">
      <w:pPr>
        <w:rPr>
          <w:rFonts w:ascii="Arial" w:hAnsi="Arial" w:cs="Arial"/>
          <w:bCs/>
          <w:sz w:val="20"/>
          <w:szCs w:val="20"/>
        </w:rPr>
      </w:pPr>
    </w:p>
    <w:p w14:paraId="33CCA805" w14:textId="142123C1" w:rsidR="00206459" w:rsidRDefault="00206459" w:rsidP="00206459">
      <w:pPr>
        <w:rPr>
          <w:rFonts w:ascii="Arial" w:hAnsi="Arial" w:cs="Arial"/>
          <w:bCs/>
          <w:sz w:val="20"/>
          <w:szCs w:val="20"/>
        </w:rPr>
      </w:pPr>
    </w:p>
    <w:p w14:paraId="56654FB2" w14:textId="77777777" w:rsidR="00961623" w:rsidRDefault="00961623" w:rsidP="00206459">
      <w:pPr>
        <w:rPr>
          <w:rFonts w:ascii="Arial" w:hAnsi="Arial" w:cs="Arial"/>
          <w:bCs/>
          <w:sz w:val="20"/>
          <w:szCs w:val="20"/>
        </w:rPr>
      </w:pPr>
    </w:p>
    <w:p w14:paraId="02AAAF2F" w14:textId="77777777" w:rsidR="00206459" w:rsidRPr="00133FD9" w:rsidRDefault="00206459" w:rsidP="00206459">
      <w:pPr>
        <w:pStyle w:val="rozdzia"/>
        <w:rPr>
          <w:rFonts w:ascii="Arial" w:hAnsi="Arial" w:cs="Arial"/>
          <w:b w:val="0"/>
          <w:bCs/>
          <w:color w:val="C00000"/>
        </w:rPr>
      </w:pPr>
      <w:r w:rsidRPr="00133FD9">
        <w:rPr>
          <w:rFonts w:ascii="Arial" w:hAnsi="Arial" w:cs="Arial"/>
          <w:b w:val="0"/>
          <w:bCs/>
          <w:color w:val="C00000"/>
        </w:rPr>
        <w:t>UWAGA:</w:t>
      </w:r>
    </w:p>
    <w:p w14:paraId="690F3E71" w14:textId="77777777" w:rsidR="00206459" w:rsidRPr="00133FD9" w:rsidRDefault="00206459" w:rsidP="00206459">
      <w:pPr>
        <w:pStyle w:val="rozdzia"/>
        <w:numPr>
          <w:ilvl w:val="0"/>
          <w:numId w:val="30"/>
        </w:numPr>
        <w:rPr>
          <w:rFonts w:ascii="Arial" w:hAnsi="Arial" w:cs="Arial"/>
          <w:b w:val="0"/>
          <w:bCs/>
          <w:color w:val="C00000"/>
          <w:u w:val="none"/>
        </w:rPr>
      </w:pPr>
      <w:r w:rsidRPr="00133FD9">
        <w:rPr>
          <w:rFonts w:ascii="Arial" w:hAnsi="Arial" w:cs="Arial"/>
          <w:b w:val="0"/>
          <w:bCs/>
          <w:color w:val="C00000"/>
          <w:u w:val="none"/>
        </w:rPr>
        <w:t>Zamawiający zaleca przed podpisaniem, zapisanie dokumentu w formacie .pdf</w:t>
      </w:r>
    </w:p>
    <w:p w14:paraId="08DB60E1" w14:textId="77777777" w:rsidR="00206459" w:rsidRPr="00133FD9" w:rsidRDefault="00206459" w:rsidP="00206459">
      <w:pPr>
        <w:pStyle w:val="rozdzia"/>
        <w:numPr>
          <w:ilvl w:val="0"/>
          <w:numId w:val="30"/>
        </w:numPr>
        <w:rPr>
          <w:rFonts w:ascii="Arial" w:hAnsi="Arial" w:cs="Arial"/>
          <w:b w:val="0"/>
          <w:bCs/>
          <w:color w:val="C00000"/>
          <w:u w:val="none"/>
        </w:rPr>
      </w:pPr>
      <w:r w:rsidRPr="00133FD9">
        <w:rPr>
          <w:rFonts w:ascii="Arial" w:hAnsi="Arial" w:cs="Arial"/>
          <w:b w:val="0"/>
          <w:bCs/>
          <w:color w:val="C00000"/>
          <w:u w:val="none"/>
        </w:rPr>
        <w:t xml:space="preserve">Dokument należy wypełnić i podpisać kwalifikowalnym podpisem elektronicznym lub podpisem zaufanym lub podpisem osobistym </w:t>
      </w:r>
    </w:p>
    <w:p w14:paraId="63204A77" w14:textId="4B0C5FB7" w:rsidR="00206459" w:rsidRPr="00133FD9" w:rsidRDefault="00206459" w:rsidP="00206459">
      <w:pPr>
        <w:pStyle w:val="rozdzia"/>
        <w:numPr>
          <w:ilvl w:val="0"/>
          <w:numId w:val="30"/>
        </w:numPr>
        <w:rPr>
          <w:rFonts w:ascii="Arial" w:hAnsi="Arial" w:cs="Arial"/>
          <w:b w:val="0"/>
          <w:bCs/>
          <w:color w:val="C00000"/>
          <w:u w:val="none"/>
        </w:rPr>
      </w:pPr>
      <w:r w:rsidRPr="00133FD9">
        <w:rPr>
          <w:rFonts w:ascii="Arial" w:hAnsi="Arial" w:cs="Arial"/>
          <w:b w:val="0"/>
          <w:bCs/>
          <w:color w:val="C00000"/>
          <w:u w:val="none"/>
        </w:rPr>
        <w:t>W przypadku wykonawców wspólnie ubiegających się o udzielenie zamówienia, dokument ten/ dokumenty te składa przynajmniej jeden z wykonawców.</w:t>
      </w:r>
    </w:p>
    <w:sectPr w:rsidR="00206459" w:rsidRPr="00133FD9" w:rsidSect="00F965B5">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7CC16" w14:textId="77777777" w:rsidR="001D637C" w:rsidRDefault="001D637C" w:rsidP="00552E30">
      <w:r>
        <w:separator/>
      </w:r>
    </w:p>
  </w:endnote>
  <w:endnote w:type="continuationSeparator" w:id="0">
    <w:p w14:paraId="57859C6F" w14:textId="77777777" w:rsidR="001D637C" w:rsidRDefault="001D637C"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20199" w14:textId="77777777" w:rsidR="001D637C" w:rsidRDefault="001D637C" w:rsidP="00552E30">
      <w:r>
        <w:separator/>
      </w:r>
    </w:p>
  </w:footnote>
  <w:footnote w:type="continuationSeparator" w:id="0">
    <w:p w14:paraId="0FFED9E1" w14:textId="77777777" w:rsidR="001D637C" w:rsidRDefault="001D637C"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905333980">
    <w:abstractNumId w:val="0"/>
  </w:num>
  <w:num w:numId="2" w16cid:durableId="1994750513">
    <w:abstractNumId w:val="1"/>
  </w:num>
  <w:num w:numId="3" w16cid:durableId="499928706">
    <w:abstractNumId w:val="9"/>
  </w:num>
  <w:num w:numId="4" w16cid:durableId="935792431">
    <w:abstractNumId w:val="18"/>
  </w:num>
  <w:num w:numId="5" w16cid:durableId="805464520">
    <w:abstractNumId w:val="7"/>
  </w:num>
  <w:num w:numId="6" w16cid:durableId="2147163727">
    <w:abstractNumId w:val="24"/>
  </w:num>
  <w:num w:numId="7" w16cid:durableId="1011836346">
    <w:abstractNumId w:val="29"/>
  </w:num>
  <w:num w:numId="8" w16cid:durableId="937524327">
    <w:abstractNumId w:val="21"/>
  </w:num>
  <w:num w:numId="9" w16cid:durableId="1177693394">
    <w:abstractNumId w:val="26"/>
  </w:num>
  <w:num w:numId="10" w16cid:durableId="25639302">
    <w:abstractNumId w:val="22"/>
  </w:num>
  <w:num w:numId="11" w16cid:durableId="1125006101">
    <w:abstractNumId w:val="27"/>
  </w:num>
  <w:num w:numId="12" w16cid:durableId="118450390">
    <w:abstractNumId w:val="28"/>
  </w:num>
  <w:num w:numId="13" w16cid:durableId="1604453986">
    <w:abstractNumId w:val="17"/>
  </w:num>
  <w:num w:numId="14" w16cid:durableId="2120755185">
    <w:abstractNumId w:val="11"/>
  </w:num>
  <w:num w:numId="15" w16cid:durableId="940256979">
    <w:abstractNumId w:val="5"/>
  </w:num>
  <w:num w:numId="16" w16cid:durableId="1592665811">
    <w:abstractNumId w:val="2"/>
  </w:num>
  <w:num w:numId="17" w16cid:durableId="881478293">
    <w:abstractNumId w:val="12"/>
  </w:num>
  <w:num w:numId="18" w16cid:durableId="1065184630">
    <w:abstractNumId w:val="15"/>
  </w:num>
  <w:num w:numId="19" w16cid:durableId="1982615928">
    <w:abstractNumId w:val="14"/>
  </w:num>
  <w:num w:numId="20" w16cid:durableId="1815878346">
    <w:abstractNumId w:val="25"/>
  </w:num>
  <w:num w:numId="21" w16cid:durableId="847214565">
    <w:abstractNumId w:val="3"/>
  </w:num>
  <w:num w:numId="22" w16cid:durableId="387261257">
    <w:abstractNumId w:val="13"/>
  </w:num>
  <w:num w:numId="23" w16cid:durableId="553395616">
    <w:abstractNumId w:val="6"/>
  </w:num>
  <w:num w:numId="24" w16cid:durableId="794367528">
    <w:abstractNumId w:val="16"/>
  </w:num>
  <w:num w:numId="25" w16cid:durableId="1144078324">
    <w:abstractNumId w:val="20"/>
  </w:num>
  <w:num w:numId="26" w16cid:durableId="1175463113">
    <w:abstractNumId w:val="8"/>
  </w:num>
  <w:num w:numId="27" w16cid:durableId="1004896066">
    <w:abstractNumId w:val="23"/>
  </w:num>
  <w:num w:numId="28" w16cid:durableId="627781402">
    <w:abstractNumId w:val="4"/>
  </w:num>
  <w:num w:numId="29" w16cid:durableId="716205905">
    <w:abstractNumId w:val="19"/>
  </w:num>
  <w:num w:numId="30" w16cid:durableId="833105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1982"/>
    <w:rsid w:val="000071D5"/>
    <w:rsid w:val="00035FC6"/>
    <w:rsid w:val="00045512"/>
    <w:rsid w:val="00050346"/>
    <w:rsid w:val="000515AA"/>
    <w:rsid w:val="00060683"/>
    <w:rsid w:val="000616C1"/>
    <w:rsid w:val="00066691"/>
    <w:rsid w:val="000732BC"/>
    <w:rsid w:val="000751D5"/>
    <w:rsid w:val="00077333"/>
    <w:rsid w:val="0008412D"/>
    <w:rsid w:val="000918C1"/>
    <w:rsid w:val="000A7D02"/>
    <w:rsid w:val="000C7C58"/>
    <w:rsid w:val="000D137F"/>
    <w:rsid w:val="000E168B"/>
    <w:rsid w:val="000E319A"/>
    <w:rsid w:val="000E4F3F"/>
    <w:rsid w:val="00107B3B"/>
    <w:rsid w:val="00112D51"/>
    <w:rsid w:val="00122046"/>
    <w:rsid w:val="001248ED"/>
    <w:rsid w:val="00133FD9"/>
    <w:rsid w:val="00150AAB"/>
    <w:rsid w:val="00156473"/>
    <w:rsid w:val="00163483"/>
    <w:rsid w:val="001653E4"/>
    <w:rsid w:val="001817BC"/>
    <w:rsid w:val="00190D7A"/>
    <w:rsid w:val="001A4DBE"/>
    <w:rsid w:val="001B0198"/>
    <w:rsid w:val="001C7623"/>
    <w:rsid w:val="001D04B7"/>
    <w:rsid w:val="001D637C"/>
    <w:rsid w:val="00203831"/>
    <w:rsid w:val="00206459"/>
    <w:rsid w:val="00224F9A"/>
    <w:rsid w:val="0022527E"/>
    <w:rsid w:val="0022661E"/>
    <w:rsid w:val="0023296A"/>
    <w:rsid w:val="002426F5"/>
    <w:rsid w:val="002441BB"/>
    <w:rsid w:val="00254862"/>
    <w:rsid w:val="00270E68"/>
    <w:rsid w:val="0027755E"/>
    <w:rsid w:val="00281498"/>
    <w:rsid w:val="00284AED"/>
    <w:rsid w:val="002B53BC"/>
    <w:rsid w:val="002D314B"/>
    <w:rsid w:val="002D4AAE"/>
    <w:rsid w:val="002F1087"/>
    <w:rsid w:val="002F4E11"/>
    <w:rsid w:val="00313466"/>
    <w:rsid w:val="00340E84"/>
    <w:rsid w:val="00343F6D"/>
    <w:rsid w:val="003513EB"/>
    <w:rsid w:val="00351EFD"/>
    <w:rsid w:val="00354577"/>
    <w:rsid w:val="00361B42"/>
    <w:rsid w:val="003929A6"/>
    <w:rsid w:val="003948FF"/>
    <w:rsid w:val="003B05AE"/>
    <w:rsid w:val="003D1F6A"/>
    <w:rsid w:val="003F2638"/>
    <w:rsid w:val="003F6810"/>
    <w:rsid w:val="00400832"/>
    <w:rsid w:val="00404873"/>
    <w:rsid w:val="00412ABA"/>
    <w:rsid w:val="004152D6"/>
    <w:rsid w:val="00424214"/>
    <w:rsid w:val="00425EBA"/>
    <w:rsid w:val="00443838"/>
    <w:rsid w:val="00473C4D"/>
    <w:rsid w:val="00492111"/>
    <w:rsid w:val="004F53D9"/>
    <w:rsid w:val="00517135"/>
    <w:rsid w:val="00517913"/>
    <w:rsid w:val="00532B93"/>
    <w:rsid w:val="00547BF5"/>
    <w:rsid w:val="0055238E"/>
    <w:rsid w:val="00552E30"/>
    <w:rsid w:val="005767E7"/>
    <w:rsid w:val="0059106B"/>
    <w:rsid w:val="00596E06"/>
    <w:rsid w:val="005A26D3"/>
    <w:rsid w:val="005B276F"/>
    <w:rsid w:val="005C1374"/>
    <w:rsid w:val="005E0FAC"/>
    <w:rsid w:val="00603EFF"/>
    <w:rsid w:val="006077B5"/>
    <w:rsid w:val="00617757"/>
    <w:rsid w:val="00626196"/>
    <w:rsid w:val="0063143B"/>
    <w:rsid w:val="00664AEC"/>
    <w:rsid w:val="0069284B"/>
    <w:rsid w:val="006B4ABA"/>
    <w:rsid w:val="006C52D3"/>
    <w:rsid w:val="006D55F9"/>
    <w:rsid w:val="006E00EB"/>
    <w:rsid w:val="006E424D"/>
    <w:rsid w:val="006F480A"/>
    <w:rsid w:val="0070676B"/>
    <w:rsid w:val="00711734"/>
    <w:rsid w:val="0072057F"/>
    <w:rsid w:val="00721F1A"/>
    <w:rsid w:val="007329B6"/>
    <w:rsid w:val="00736525"/>
    <w:rsid w:val="007678E2"/>
    <w:rsid w:val="007719D4"/>
    <w:rsid w:val="00772C83"/>
    <w:rsid w:val="007F078B"/>
    <w:rsid w:val="007F10CC"/>
    <w:rsid w:val="008030B5"/>
    <w:rsid w:val="008534BA"/>
    <w:rsid w:val="008A4193"/>
    <w:rsid w:val="008E640E"/>
    <w:rsid w:val="00925A7E"/>
    <w:rsid w:val="009615BE"/>
    <w:rsid w:val="00961623"/>
    <w:rsid w:val="00961B34"/>
    <w:rsid w:val="00974E7A"/>
    <w:rsid w:val="009952AA"/>
    <w:rsid w:val="009A07CE"/>
    <w:rsid w:val="009E3302"/>
    <w:rsid w:val="009E50D1"/>
    <w:rsid w:val="009F13AF"/>
    <w:rsid w:val="00A03AEF"/>
    <w:rsid w:val="00A17CB5"/>
    <w:rsid w:val="00A214C4"/>
    <w:rsid w:val="00A310A6"/>
    <w:rsid w:val="00A801A5"/>
    <w:rsid w:val="00A84D9E"/>
    <w:rsid w:val="00A86F28"/>
    <w:rsid w:val="00A90AD6"/>
    <w:rsid w:val="00A95EAD"/>
    <w:rsid w:val="00AD7D63"/>
    <w:rsid w:val="00AE3DEE"/>
    <w:rsid w:val="00AF68BD"/>
    <w:rsid w:val="00B01CB9"/>
    <w:rsid w:val="00B02EF8"/>
    <w:rsid w:val="00B05CEF"/>
    <w:rsid w:val="00B44419"/>
    <w:rsid w:val="00B4557D"/>
    <w:rsid w:val="00B660BF"/>
    <w:rsid w:val="00B71137"/>
    <w:rsid w:val="00B81178"/>
    <w:rsid w:val="00BA5FE1"/>
    <w:rsid w:val="00BB3EA9"/>
    <w:rsid w:val="00BD105A"/>
    <w:rsid w:val="00BD3E87"/>
    <w:rsid w:val="00BE3381"/>
    <w:rsid w:val="00BF2E8B"/>
    <w:rsid w:val="00BF6E32"/>
    <w:rsid w:val="00C20865"/>
    <w:rsid w:val="00C25C0D"/>
    <w:rsid w:val="00C31E34"/>
    <w:rsid w:val="00C33D13"/>
    <w:rsid w:val="00C4357E"/>
    <w:rsid w:val="00C53CBC"/>
    <w:rsid w:val="00C57E73"/>
    <w:rsid w:val="00C667FE"/>
    <w:rsid w:val="00C9798B"/>
    <w:rsid w:val="00D073A7"/>
    <w:rsid w:val="00D61008"/>
    <w:rsid w:val="00D703A1"/>
    <w:rsid w:val="00DB2E6E"/>
    <w:rsid w:val="00DB4F42"/>
    <w:rsid w:val="00DB6F91"/>
    <w:rsid w:val="00DE6296"/>
    <w:rsid w:val="00E56B98"/>
    <w:rsid w:val="00E575C9"/>
    <w:rsid w:val="00E6107C"/>
    <w:rsid w:val="00E65982"/>
    <w:rsid w:val="00E71A35"/>
    <w:rsid w:val="00E863BA"/>
    <w:rsid w:val="00EA22C5"/>
    <w:rsid w:val="00EA3812"/>
    <w:rsid w:val="00EA6F8D"/>
    <w:rsid w:val="00ED6B7E"/>
    <w:rsid w:val="00EE34EB"/>
    <w:rsid w:val="00F10765"/>
    <w:rsid w:val="00F37086"/>
    <w:rsid w:val="00F52F6E"/>
    <w:rsid w:val="00F54417"/>
    <w:rsid w:val="00F56EA4"/>
    <w:rsid w:val="00F668A7"/>
    <w:rsid w:val="00F71057"/>
    <w:rsid w:val="00F71437"/>
    <w:rsid w:val="00F86864"/>
    <w:rsid w:val="00F965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327</Words>
  <Characters>1963</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42</cp:revision>
  <cp:lastPrinted>2022-04-25T07:32:00Z</cp:lastPrinted>
  <dcterms:created xsi:type="dcterms:W3CDTF">2021-03-08T11:22:00Z</dcterms:created>
  <dcterms:modified xsi:type="dcterms:W3CDTF">2026-03-02T07:15:00Z</dcterms:modified>
</cp:coreProperties>
</file>